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1AA23613"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w:t>
      </w:r>
      <w:r w:rsidRPr="007A5E7A">
        <w:rPr>
          <w:rFonts w:cs="Calibri"/>
          <w:b/>
          <w:caps/>
          <w:kern w:val="28"/>
        </w:rPr>
        <w:t>R/</w:t>
      </w:r>
      <w:r w:rsidR="00DE2FF8" w:rsidRPr="007A5E7A">
        <w:rPr>
          <w:rFonts w:cs="Calibri"/>
          <w:b/>
          <w:caps/>
          <w:kern w:val="28"/>
        </w:rPr>
        <w:t>G</w:t>
      </w:r>
      <w:r w:rsidRPr="007A5E7A">
        <w:rPr>
          <w:rFonts w:cs="Calibri"/>
          <w:b/>
          <w:caps/>
          <w:kern w:val="28"/>
        </w:rPr>
        <w:t>Z/</w:t>
      </w:r>
      <w:r w:rsidR="007A5E7A" w:rsidRPr="007A5E7A">
        <w:rPr>
          <w:rFonts w:cs="Calibri"/>
          <w:b/>
          <w:bCs/>
          <w:caps/>
          <w:kern w:val="28"/>
        </w:rPr>
        <w:t>01096</w:t>
      </w:r>
      <w:r w:rsidRPr="007A5E7A">
        <w:rPr>
          <w:rFonts w:cs="Calibri"/>
          <w:b/>
          <w:caps/>
          <w:kern w:val="28"/>
        </w:rPr>
        <w:t>/</w:t>
      </w:r>
      <w:r w:rsidR="008344EA" w:rsidRPr="007A5E7A">
        <w:rPr>
          <w:rFonts w:cs="Calibri"/>
          <w:b/>
          <w:caps/>
          <w:kern w:val="28"/>
        </w:rPr>
        <w:t>202</w:t>
      </w:r>
      <w:r w:rsidR="00F349EC" w:rsidRPr="007A5E7A">
        <w:rPr>
          <w:rFonts w:cs="Calibri"/>
          <w:b/>
          <w:caps/>
          <w:kern w:val="28"/>
        </w:rPr>
        <w:t>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D7FC2B8"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w:t>
      </w:r>
      <w:r w:rsidRPr="00E50E68">
        <w:rPr>
          <w:rFonts w:ascii="Calibri" w:hAnsi="Calibri" w:cs="Arial"/>
          <w:snapToGrid w:val="0"/>
          <w:color w:val="000000"/>
          <w:sz w:val="22"/>
          <w:szCs w:val="22"/>
        </w:rPr>
        <w:t xml:space="preserve">postępowania zakupowego prowadzonego w trybie przetargu nieograniczonego </w:t>
      </w:r>
      <w:r w:rsidR="002A47B8" w:rsidRPr="00E50E68">
        <w:rPr>
          <w:rFonts w:ascii="Calibri" w:hAnsi="Calibri" w:cs="Arial"/>
          <w:snapToGrid w:val="0"/>
          <w:color w:val="000000"/>
          <w:sz w:val="22"/>
          <w:szCs w:val="22"/>
        </w:rPr>
        <w:t xml:space="preserve">o nazwie: </w:t>
      </w:r>
      <w:r w:rsidR="008344EA" w:rsidRPr="00E50E68">
        <w:rPr>
          <w:rFonts w:ascii="Calibri" w:hAnsi="Calibri" w:cs="Arial"/>
          <w:snapToGrid w:val="0"/>
          <w:color w:val="000000"/>
          <w:sz w:val="22"/>
          <w:szCs w:val="22"/>
        </w:rPr>
        <w:br/>
      </w:r>
      <w:r w:rsidR="000B4302" w:rsidRPr="00E50E68">
        <w:rPr>
          <w:rFonts w:ascii="Calibri" w:hAnsi="Calibri" w:cs="Arial"/>
          <w:snapToGrid w:val="0"/>
          <w:color w:val="000000"/>
          <w:sz w:val="22"/>
          <w:szCs w:val="22"/>
        </w:rPr>
        <w:t>„</w:t>
      </w:r>
      <w:r w:rsidR="000B4302" w:rsidRPr="00E50E68">
        <w:rPr>
          <w:rFonts w:ascii="Calibri" w:hAnsi="Calibri" w:cs="Arial"/>
          <w:b/>
          <w:i/>
          <w:snapToGrid w:val="0"/>
          <w:color w:val="000000"/>
          <w:sz w:val="22"/>
          <w:szCs w:val="22"/>
        </w:rPr>
        <w:t>Budowa przyłączy kabl</w:t>
      </w:r>
      <w:r w:rsidR="000B4302" w:rsidRPr="000B4302">
        <w:rPr>
          <w:rFonts w:ascii="Calibri" w:hAnsi="Calibri" w:cs="Arial"/>
          <w:b/>
          <w:i/>
          <w:snapToGrid w:val="0"/>
          <w:color w:val="000000"/>
          <w:sz w:val="22"/>
          <w:szCs w:val="22"/>
        </w:rPr>
        <w:t xml:space="preserve">owych </w:t>
      </w:r>
      <w:proofErr w:type="spellStart"/>
      <w:r w:rsidR="000B4302" w:rsidRPr="000B4302">
        <w:rPr>
          <w:rFonts w:ascii="Calibri" w:hAnsi="Calibri" w:cs="Arial"/>
          <w:b/>
          <w:i/>
          <w:snapToGrid w:val="0"/>
          <w:color w:val="000000"/>
          <w:sz w:val="22"/>
          <w:szCs w:val="22"/>
        </w:rPr>
        <w:t>nN</w:t>
      </w:r>
      <w:proofErr w:type="spellEnd"/>
      <w:r w:rsidR="000B4302" w:rsidRPr="000B4302">
        <w:rPr>
          <w:rFonts w:ascii="Calibri" w:hAnsi="Calibri" w:cs="Arial"/>
          <w:b/>
          <w:i/>
          <w:snapToGrid w:val="0"/>
          <w:color w:val="000000"/>
          <w:sz w:val="22"/>
          <w:szCs w:val="22"/>
        </w:rPr>
        <w:t xml:space="preserve"> na </w:t>
      </w:r>
      <w:r w:rsidR="000B4302" w:rsidRPr="00E50E68">
        <w:rPr>
          <w:rFonts w:ascii="Calibri" w:hAnsi="Calibri" w:cs="Arial"/>
          <w:b/>
          <w:i/>
          <w:snapToGrid w:val="0"/>
          <w:color w:val="000000"/>
          <w:sz w:val="22"/>
          <w:szCs w:val="22"/>
        </w:rPr>
        <w:t>terenie R</w:t>
      </w:r>
      <w:r w:rsidR="000B4302" w:rsidRPr="000B4302">
        <w:rPr>
          <w:rFonts w:ascii="Calibri" w:hAnsi="Calibri" w:cs="Arial"/>
          <w:b/>
          <w:i/>
          <w:snapToGrid w:val="0"/>
          <w:color w:val="000000"/>
          <w:sz w:val="22"/>
          <w:szCs w:val="22"/>
        </w:rPr>
        <w:t>ejonu En</w:t>
      </w:r>
      <w:r w:rsidR="000B4302">
        <w:rPr>
          <w:rFonts w:ascii="Calibri" w:hAnsi="Calibri" w:cs="Arial"/>
          <w:b/>
          <w:i/>
          <w:snapToGrid w:val="0"/>
          <w:color w:val="000000"/>
          <w:sz w:val="22"/>
          <w:szCs w:val="22"/>
        </w:rPr>
        <w:t xml:space="preserve">ergetycznego Rzeszów - </w:t>
      </w:r>
      <w:r w:rsidR="00E43A92">
        <w:rPr>
          <w:rFonts w:ascii="Calibri" w:hAnsi="Calibri" w:cs="Arial"/>
          <w:b/>
          <w:i/>
          <w:snapToGrid w:val="0"/>
          <w:color w:val="000000"/>
          <w:sz w:val="22"/>
          <w:szCs w:val="22"/>
        </w:rPr>
        <w:t>3</w:t>
      </w:r>
      <w:r w:rsidR="000B4302">
        <w:rPr>
          <w:rFonts w:ascii="Calibri" w:hAnsi="Calibri" w:cs="Arial"/>
          <w:b/>
          <w:i/>
          <w:snapToGrid w:val="0"/>
          <w:color w:val="000000"/>
          <w:sz w:val="22"/>
          <w:szCs w:val="22"/>
        </w:rPr>
        <w:t xml:space="preserve"> części”</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003DA9AF"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 xml:space="preserve">Część nr </w:t>
      </w:r>
      <w:r w:rsidR="001D4358">
        <w:rPr>
          <w:rFonts w:cs="Calibri"/>
          <w:b/>
        </w:rPr>
        <w:t>2</w:t>
      </w:r>
    </w:p>
    <w:p w14:paraId="776CB253" w14:textId="7D47483F"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4DE15B" w14:textId="77777777" w:rsidR="007A5E7A" w:rsidRPr="00CF4476" w:rsidRDefault="007A5E7A" w:rsidP="007A5E7A">
      <w:pPr>
        <w:widowControl w:val="0"/>
        <w:adjustRightInd w:val="0"/>
        <w:spacing w:line="240" w:lineRule="auto"/>
        <w:textAlignment w:val="baseline"/>
        <w:rPr>
          <w:rFonts w:cs="Calibri"/>
          <w:snapToGrid w:val="0"/>
          <w:lang w:eastAsia="pl-PL"/>
        </w:rPr>
      </w:pP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lastRenderedPageBreak/>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1F190F5"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000000"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000000"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CF4476">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1B7FD3FA" w:rsid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2 - …………</w:t>
      </w:r>
    </w:p>
    <w:p w14:paraId="11F3E5AE" w14:textId="77777777" w:rsidR="000B4302" w:rsidRPr="00CF4476" w:rsidRDefault="000B4302" w:rsidP="00CF4476">
      <w:pPr>
        <w:tabs>
          <w:tab w:val="left" w:pos="426"/>
        </w:tabs>
        <w:spacing w:line="240" w:lineRule="auto"/>
        <w:ind w:firstLine="426"/>
        <w:jc w:val="left"/>
        <w:rPr>
          <w:rFonts w:cs="Calibri"/>
          <w:bCs/>
          <w:sz w:val="20"/>
        </w:rPr>
      </w:pP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763B6" w14:textId="77777777" w:rsidR="00CC5860" w:rsidRDefault="00CC5860" w:rsidP="004A302B">
      <w:pPr>
        <w:spacing w:line="240" w:lineRule="auto"/>
      </w:pPr>
      <w:r>
        <w:separator/>
      </w:r>
    </w:p>
  </w:endnote>
  <w:endnote w:type="continuationSeparator" w:id="0">
    <w:p w14:paraId="2CCC8ADF" w14:textId="77777777" w:rsidR="00CC5860" w:rsidRDefault="00CC586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578F052D"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E2FF8">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E2FF8">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9002" w14:textId="77777777" w:rsidR="00CC5860" w:rsidRDefault="00CC5860" w:rsidP="004A302B">
      <w:pPr>
        <w:spacing w:line="240" w:lineRule="auto"/>
      </w:pPr>
      <w:r>
        <w:separator/>
      </w:r>
    </w:p>
  </w:footnote>
  <w:footnote w:type="continuationSeparator" w:id="0">
    <w:p w14:paraId="67D34809" w14:textId="77777777" w:rsidR="00CC5860" w:rsidRDefault="00CC5860"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317794D7" w:rsidR="00BB4FE7" w:rsidRPr="005A442B" w:rsidRDefault="004053E6" w:rsidP="00AA19A1">
    <w:pPr>
      <w:pStyle w:val="Nagwek"/>
      <w:tabs>
        <w:tab w:val="left" w:pos="2580"/>
        <w:tab w:val="left" w:pos="2985"/>
      </w:tabs>
      <w:spacing w:after="840"/>
      <w:jc w:val="center"/>
      <w:rPr>
        <w:b/>
        <w:bCs/>
        <w:color w:val="17406D"/>
        <w:sz w:val="16"/>
        <w:szCs w:val="16"/>
      </w:rPr>
    </w:pPr>
    <w:r w:rsidRPr="002E2832">
      <w:rPr>
        <w:rFonts w:eastAsiaTheme="minorHAnsi" w:cs="Arial"/>
        <w:bCs/>
        <w:noProof/>
        <w:color w:val="000000" w:themeColor="text1"/>
        <w:sz w:val="20"/>
        <w:lang w:eastAsia="pl-PL"/>
      </w:rPr>
      <w:drawing>
        <wp:anchor distT="0" distB="0" distL="114300" distR="114300" simplePos="0" relativeHeight="251659264" behindDoc="0" locked="0" layoutInCell="1" allowOverlap="1" wp14:anchorId="5395D352" wp14:editId="0D56DD7C">
          <wp:simplePos x="0" y="0"/>
          <wp:positionH relativeFrom="margin">
            <wp:posOffset>-266700</wp:posOffset>
          </wp:positionH>
          <wp:positionV relativeFrom="page">
            <wp:posOffset>431329</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65318905">
    <w:abstractNumId w:val="25"/>
  </w:num>
  <w:num w:numId="2" w16cid:durableId="1202015479">
    <w:abstractNumId w:val="10"/>
  </w:num>
  <w:num w:numId="3" w16cid:durableId="634218773">
    <w:abstractNumId w:val="4"/>
  </w:num>
  <w:num w:numId="4" w16cid:durableId="2008165725">
    <w:abstractNumId w:val="44"/>
  </w:num>
  <w:num w:numId="5" w16cid:durableId="43650481">
    <w:abstractNumId w:val="22"/>
  </w:num>
  <w:num w:numId="6" w16cid:durableId="1092120266">
    <w:abstractNumId w:val="16"/>
  </w:num>
  <w:num w:numId="7" w16cid:durableId="1314336021">
    <w:abstractNumId w:val="32"/>
  </w:num>
  <w:num w:numId="8" w16cid:durableId="597371279">
    <w:abstractNumId w:val="53"/>
  </w:num>
  <w:num w:numId="9" w16cid:durableId="1741714223">
    <w:abstractNumId w:val="14"/>
  </w:num>
  <w:num w:numId="10" w16cid:durableId="755790821">
    <w:abstractNumId w:val="39"/>
  </w:num>
  <w:num w:numId="11" w16cid:durableId="1890723658">
    <w:abstractNumId w:val="27"/>
  </w:num>
  <w:num w:numId="12" w16cid:durableId="1927495118">
    <w:abstractNumId w:val="21"/>
  </w:num>
  <w:num w:numId="13" w16cid:durableId="1719281105">
    <w:abstractNumId w:val="11"/>
  </w:num>
  <w:num w:numId="14" w16cid:durableId="668486118">
    <w:abstractNumId w:val="30"/>
  </w:num>
  <w:num w:numId="15" w16cid:durableId="1998264151">
    <w:abstractNumId w:val="42"/>
  </w:num>
  <w:num w:numId="16" w16cid:durableId="1928616731">
    <w:abstractNumId w:val="38"/>
  </w:num>
  <w:num w:numId="17" w16cid:durableId="1456563204">
    <w:abstractNumId w:val="54"/>
  </w:num>
  <w:num w:numId="18" w16cid:durableId="313998383">
    <w:abstractNumId w:val="19"/>
  </w:num>
  <w:num w:numId="19" w16cid:durableId="1401832932">
    <w:abstractNumId w:val="6"/>
  </w:num>
  <w:num w:numId="20" w16cid:durableId="477958961">
    <w:abstractNumId w:val="35"/>
  </w:num>
  <w:num w:numId="21" w16cid:durableId="121004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549572">
    <w:abstractNumId w:val="8"/>
  </w:num>
  <w:num w:numId="23" w16cid:durableId="2040623731">
    <w:abstractNumId w:val="56"/>
  </w:num>
  <w:num w:numId="24" w16cid:durableId="835849064">
    <w:abstractNumId w:val="9"/>
  </w:num>
  <w:num w:numId="25" w16cid:durableId="883953123">
    <w:abstractNumId w:val="23"/>
  </w:num>
  <w:num w:numId="26" w16cid:durableId="359549705">
    <w:abstractNumId w:val="15"/>
  </w:num>
  <w:num w:numId="27" w16cid:durableId="737099176">
    <w:abstractNumId w:val="26"/>
  </w:num>
  <w:num w:numId="28" w16cid:durableId="1065028428">
    <w:abstractNumId w:val="7"/>
  </w:num>
  <w:num w:numId="29" w16cid:durableId="359547276">
    <w:abstractNumId w:val="24"/>
  </w:num>
  <w:num w:numId="30" w16cid:durableId="949892484">
    <w:abstractNumId w:val="33"/>
  </w:num>
  <w:num w:numId="31" w16cid:durableId="105390660">
    <w:abstractNumId w:val="31"/>
  </w:num>
  <w:num w:numId="32" w16cid:durableId="619263232">
    <w:abstractNumId w:val="37"/>
  </w:num>
  <w:num w:numId="33" w16cid:durableId="1688944103">
    <w:abstractNumId w:val="41"/>
  </w:num>
  <w:num w:numId="34" w16cid:durableId="961957860">
    <w:abstractNumId w:val="17"/>
  </w:num>
  <w:num w:numId="35" w16cid:durableId="1368219648">
    <w:abstractNumId w:val="20"/>
  </w:num>
  <w:num w:numId="36" w16cid:durableId="332346167">
    <w:abstractNumId w:val="3"/>
  </w:num>
  <w:num w:numId="37" w16cid:durableId="1567108983">
    <w:abstractNumId w:val="50"/>
  </w:num>
  <w:num w:numId="38" w16cid:durableId="247933496">
    <w:abstractNumId w:val="46"/>
  </w:num>
  <w:num w:numId="39" w16cid:durableId="1818642144">
    <w:abstractNumId w:val="55"/>
  </w:num>
  <w:num w:numId="40" w16cid:durableId="2023310836">
    <w:abstractNumId w:val="45"/>
  </w:num>
  <w:num w:numId="41" w16cid:durableId="476075669">
    <w:abstractNumId w:val="36"/>
  </w:num>
  <w:num w:numId="42" w16cid:durableId="2058360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14475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60150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47391243">
    <w:abstractNumId w:val="52"/>
  </w:num>
  <w:num w:numId="46" w16cid:durableId="44453856">
    <w:abstractNumId w:val="49"/>
  </w:num>
  <w:num w:numId="47" w16cid:durableId="115373162">
    <w:abstractNumId w:val="47"/>
  </w:num>
  <w:num w:numId="48" w16cid:durableId="95027850">
    <w:abstractNumId w:val="51"/>
  </w:num>
  <w:num w:numId="49" w16cid:durableId="1128008273">
    <w:abstractNumId w:val="29"/>
  </w:num>
  <w:num w:numId="50" w16cid:durableId="1785730929">
    <w:abstractNumId w:val="40"/>
  </w:num>
  <w:num w:numId="51" w16cid:durableId="1469128857">
    <w:abstractNumId w:val="43"/>
  </w:num>
  <w:num w:numId="52" w16cid:durableId="5852370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96717695">
    <w:abstractNumId w:val="18"/>
  </w:num>
  <w:num w:numId="54" w16cid:durableId="1555265105">
    <w:abstractNumId w:val="48"/>
  </w:num>
  <w:num w:numId="55" w16cid:durableId="1700467846">
    <w:abstractNumId w:val="28"/>
  </w:num>
  <w:num w:numId="56" w16cid:durableId="1556622706">
    <w:abstractNumId w:val="34"/>
  </w:num>
  <w:num w:numId="57" w16cid:durableId="1562523758">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B16"/>
    <w:rsid w:val="00012F79"/>
    <w:rsid w:val="00012FB0"/>
    <w:rsid w:val="00013A2B"/>
    <w:rsid w:val="00014326"/>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300C"/>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4302"/>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382D"/>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4358"/>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4A22"/>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2596"/>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53E6"/>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031"/>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968"/>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626"/>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E90"/>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2F6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A5E7A"/>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087"/>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2BE2"/>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326"/>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395F"/>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4FCE"/>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860"/>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2D3"/>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1C99"/>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2FF8"/>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3A92"/>
    <w:rsid w:val="00E44732"/>
    <w:rsid w:val="00E44BB1"/>
    <w:rsid w:val="00E46CD9"/>
    <w:rsid w:val="00E47BF9"/>
    <w:rsid w:val="00E5047C"/>
    <w:rsid w:val="00E507A1"/>
    <w:rsid w:val="00E50E68"/>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50E"/>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49EC"/>
    <w:rsid w:val="00F37412"/>
    <w:rsid w:val="00F3754A"/>
    <w:rsid w:val="00F4275C"/>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254"/>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385f87e286152ea276e1091ccfba8803</dmsv2SWPP2SumMD5>
    <dmsv2BaseMoved xmlns="http://schemas.microsoft.com/sharepoint/v3">false</dmsv2BaseMoved>
    <dmsv2BaseIsSensitive xmlns="http://schemas.microsoft.com/sharepoint/v3">true</dmsv2BaseIsSensitive>
    <dmsv2SWPP2IDSWPP2 xmlns="http://schemas.microsoft.com/sharepoint/v3">710783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24687844</dmsv2BaseClientSystemDocumentID>
    <dmsv2BaseModifiedByID xmlns="http://schemas.microsoft.com/sharepoint/v3">10102991</dmsv2BaseModifiedByID>
    <dmsv2BaseCreatedByID xmlns="http://schemas.microsoft.com/sharepoint/v3">10102991</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PR4UJWENCY6Q-435886533-15594</_dlc_DocId>
    <_dlc_DocIdUrl xmlns="a19cb1c7-c5c7-46d4-85ae-d83685407bba">
      <Url>https://swpp2.dms.gkpge.pl/sites/42/_layouts/15/DocIdRedir.aspx?ID=PR4UJWENCY6Q-435886533-15594</Url>
      <Description>PR4UJWENCY6Q-435886533-15594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B4FA89B-5AC0-4287-B37F-58BC3A028BE3}">
  <ds:schemaRefs>
    <ds:schemaRef ds:uri="http://schemas.openxmlformats.org/officeDocument/2006/bibliography"/>
  </ds:schemaRefs>
</ds:datastoreItem>
</file>

<file path=customXml/itemProps4.xml><?xml version="1.0" encoding="utf-8"?>
<ds:datastoreItem xmlns:ds="http://schemas.openxmlformats.org/officeDocument/2006/customXml" ds:itemID="{4612A566-9312-4B7A-95A3-89D898B90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CE8AF73D-915C-49FE-A3D7-374E886518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1157</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10</cp:revision>
  <cp:lastPrinted>2020-02-27T07:25:00Z</cp:lastPrinted>
  <dcterms:created xsi:type="dcterms:W3CDTF">2025-01-16T08:06:00Z</dcterms:created>
  <dcterms:modified xsi:type="dcterms:W3CDTF">2026-03-31T10:37:00Z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MSIP_Label_66b5d990-821a-4d41-b503-280f184b2126_Enabled">
    <vt:lpwstr>true</vt:lpwstr>
  </property>
  <property fmtid="{D5CDD505-2E9C-101B-9397-08002B2CF9AE}" pid="4" name="MSIP_Label_66b5d990-821a-4d41-b503-280f184b2126_SetDate">
    <vt:lpwstr>2025-01-16T07:50:17Z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b1d983a8-7d5b-4427-8b99-3a1b3d4cbdae</vt:lpwstr>
  </property>
  <property fmtid="{D5CDD505-2E9C-101B-9397-08002B2CF9AE}" pid="9" name="MSIP_Label_66b5d990-821a-4d41-b503-280f184b2126_ContentBits">
    <vt:lpwstr>0</vt:lpwstr>
  </property>
  <property fmtid="{D5CDD505-2E9C-101B-9397-08002B2CF9AE}" pid="10" name="_dlc_DocIdItemGuid">
    <vt:lpwstr>09e0bc6e-9e1a-4ed2-b9ab-b247819be7e6</vt:lpwstr>
  </property>
</Properties>
</file>